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50D" w:rsidRPr="001B68E9" w:rsidRDefault="00D54054">
      <w:pPr>
        <w:rPr>
          <w:rFonts w:ascii="Times New Roman" w:hAnsi="Times New Roman" w:cs="Times New Roman"/>
        </w:rPr>
      </w:pPr>
      <w:bookmarkStart w:id="0" w:name="_GoBack"/>
      <w:bookmarkEnd w:id="0"/>
      <w:r w:rsidRPr="001B68E9">
        <w:rPr>
          <w:rFonts w:ascii="Times New Roman" w:hAnsi="Times New Roman" w:cs="Times New Roman"/>
          <w:b/>
        </w:rPr>
        <w:t xml:space="preserve">Appendix 1. </w:t>
      </w:r>
      <w:r w:rsidR="009A618B" w:rsidRPr="001B68E9">
        <w:rPr>
          <w:rFonts w:ascii="Times New Roman" w:hAnsi="Times New Roman" w:cs="Times New Roman"/>
          <w:b/>
        </w:rPr>
        <w:t>Questionnaire</w:t>
      </w:r>
      <w:r w:rsidR="000E050D" w:rsidRPr="001B68E9">
        <w:rPr>
          <w:rFonts w:ascii="Times New Roman" w:hAnsi="Times New Roman" w:cs="Times New Roman"/>
        </w:rPr>
        <w:t xml:space="preserve"> (prompts in brackets)</w:t>
      </w:r>
    </w:p>
    <w:p w:rsidR="001B68E9" w:rsidRDefault="001B68E9">
      <w:pPr>
        <w:rPr>
          <w:rFonts w:ascii="Times New Roman" w:hAnsi="Times New Roman" w:cs="Times New Roman"/>
          <w:b/>
        </w:rPr>
      </w:pPr>
    </w:p>
    <w:p w:rsidR="00A27EF8" w:rsidRPr="001B68E9" w:rsidRDefault="00A27EF8">
      <w:pPr>
        <w:rPr>
          <w:rFonts w:ascii="Times New Roman" w:hAnsi="Times New Roman" w:cs="Times New Roman"/>
          <w:b/>
        </w:rPr>
      </w:pPr>
      <w:r w:rsidRPr="001B68E9">
        <w:rPr>
          <w:rFonts w:ascii="Times New Roman" w:hAnsi="Times New Roman" w:cs="Times New Roman"/>
          <w:b/>
        </w:rPr>
        <w:t>Demographics</w:t>
      </w:r>
    </w:p>
    <w:p w:rsidR="000E050D" w:rsidRPr="001B68E9" w:rsidRDefault="00B30FC2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Age</w:t>
      </w:r>
    </w:p>
    <w:p w:rsidR="000E050D" w:rsidRPr="001B68E9" w:rsidRDefault="00B30FC2" w:rsidP="002F6F4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Gender</w:t>
      </w:r>
    </w:p>
    <w:p w:rsidR="000E050D" w:rsidRPr="001B68E9" w:rsidRDefault="00B30FC2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Occupation</w:t>
      </w:r>
    </w:p>
    <w:p w:rsidR="000E050D" w:rsidRPr="001B68E9" w:rsidRDefault="00B30FC2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Education</w:t>
      </w:r>
    </w:p>
    <w:p w:rsidR="000E050D" w:rsidRPr="001B68E9" w:rsidRDefault="000E050D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Main language used</w:t>
      </w:r>
      <w:r w:rsidR="001E3409" w:rsidRPr="001B68E9">
        <w:rPr>
          <w:rFonts w:ascii="Times New Roman" w:hAnsi="Times New Roman" w:cs="Times New Roman"/>
        </w:rPr>
        <w:t xml:space="preserve"> (other languages used)</w:t>
      </w:r>
    </w:p>
    <w:p w:rsidR="000E050D" w:rsidRPr="001B68E9" w:rsidRDefault="00597269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Currently living in (state within India)</w:t>
      </w:r>
    </w:p>
    <w:p w:rsidR="000E050D" w:rsidRPr="001B68E9" w:rsidRDefault="00322565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Size of place where living? (urban, rural</w:t>
      </w:r>
      <w:r w:rsidR="000E050D" w:rsidRPr="001B68E9">
        <w:rPr>
          <w:rFonts w:ascii="Times New Roman" w:hAnsi="Times New Roman" w:cs="Times New Roman"/>
        </w:rPr>
        <w:t>, suburban)</w:t>
      </w:r>
    </w:p>
    <w:p w:rsidR="000E050D" w:rsidRPr="001B68E9" w:rsidRDefault="0097449E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Religious affiliation</w:t>
      </w:r>
      <w:r w:rsidR="001618C1" w:rsidRPr="001B68E9">
        <w:rPr>
          <w:rFonts w:ascii="Times New Roman" w:hAnsi="Times New Roman" w:cs="Times New Roman"/>
        </w:rPr>
        <w:t xml:space="preserve"> (optional)</w:t>
      </w:r>
    </w:p>
    <w:p w:rsidR="000E050D" w:rsidRPr="001B68E9" w:rsidRDefault="000E050D" w:rsidP="000E050D">
      <w:pPr>
        <w:rPr>
          <w:rFonts w:ascii="Times New Roman" w:hAnsi="Times New Roman" w:cs="Times New Roman"/>
          <w:b/>
        </w:rPr>
      </w:pPr>
      <w:r w:rsidRPr="001B68E9">
        <w:rPr>
          <w:rFonts w:ascii="Times New Roman" w:hAnsi="Times New Roman" w:cs="Times New Roman"/>
          <w:b/>
        </w:rPr>
        <w:t>News</w:t>
      </w:r>
    </w:p>
    <w:p w:rsidR="000E050D" w:rsidRPr="001B68E9" w:rsidRDefault="007A5BB6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How interested are you in news? (very, not much</w:t>
      </w:r>
      <w:r w:rsidR="000E050D" w:rsidRPr="001B68E9">
        <w:rPr>
          <w:rFonts w:ascii="Times New Roman" w:hAnsi="Times New Roman" w:cs="Times New Roman"/>
        </w:rPr>
        <w:t xml:space="preserve">, </w:t>
      </w:r>
      <w:proofErr w:type="spellStart"/>
      <w:r w:rsidR="000E050D" w:rsidRPr="001B68E9">
        <w:rPr>
          <w:rFonts w:ascii="Times New Roman" w:hAnsi="Times New Roman" w:cs="Times New Roman"/>
        </w:rPr>
        <w:t>inbetween</w:t>
      </w:r>
      <w:proofErr w:type="spellEnd"/>
      <w:r w:rsidRPr="001B68E9">
        <w:rPr>
          <w:rFonts w:ascii="Times New Roman" w:hAnsi="Times New Roman" w:cs="Times New Roman"/>
        </w:rPr>
        <w:t>)</w:t>
      </w:r>
    </w:p>
    <w:p w:rsidR="000E050D" w:rsidRPr="001B68E9" w:rsidRDefault="00C7153B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What part of the news are you most interested in (economics, foreign affairs, local, Bollywood, technology, sports,</w:t>
      </w:r>
      <w:r w:rsidR="000E050D" w:rsidRPr="001B68E9">
        <w:rPr>
          <w:rFonts w:ascii="Times New Roman" w:hAnsi="Times New Roman" w:cs="Times New Roman"/>
        </w:rPr>
        <w:t xml:space="preserve"> general current affairs,</w:t>
      </w:r>
      <w:r w:rsidRPr="001B68E9">
        <w:rPr>
          <w:rFonts w:ascii="Times New Roman" w:hAnsi="Times New Roman" w:cs="Times New Roman"/>
        </w:rPr>
        <w:t xml:space="preserve"> </w:t>
      </w:r>
      <w:proofErr w:type="spellStart"/>
      <w:r w:rsidRPr="001B68E9">
        <w:rPr>
          <w:rFonts w:ascii="Times New Roman" w:hAnsi="Times New Roman" w:cs="Times New Roman"/>
        </w:rPr>
        <w:t>etc</w:t>
      </w:r>
      <w:proofErr w:type="spellEnd"/>
      <w:r w:rsidRPr="001B68E9">
        <w:rPr>
          <w:rFonts w:ascii="Times New Roman" w:hAnsi="Times New Roman" w:cs="Times New Roman"/>
        </w:rPr>
        <w:t>)</w:t>
      </w:r>
    </w:p>
    <w:p w:rsidR="000E050D" w:rsidRPr="001B68E9" w:rsidRDefault="00351BAE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What is your</w:t>
      </w:r>
      <w:r w:rsidR="000E050D" w:rsidRPr="001B68E9">
        <w:rPr>
          <w:rFonts w:ascii="Times New Roman" w:hAnsi="Times New Roman" w:cs="Times New Roman"/>
        </w:rPr>
        <w:t xml:space="preserve"> single</w:t>
      </w:r>
      <w:r w:rsidRPr="001B68E9">
        <w:rPr>
          <w:rFonts w:ascii="Times New Roman" w:hAnsi="Times New Roman" w:cs="Times New Roman"/>
        </w:rPr>
        <w:t xml:space="preserve"> most important source of news?</w:t>
      </w:r>
    </w:p>
    <w:p w:rsidR="000E050D" w:rsidRPr="001B68E9" w:rsidRDefault="00B52FE9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 xml:space="preserve">How often do you read/watch/listen to news (daily, weekly, </w:t>
      </w:r>
      <w:proofErr w:type="spellStart"/>
      <w:r w:rsidRPr="001B68E9">
        <w:rPr>
          <w:rFonts w:ascii="Times New Roman" w:hAnsi="Times New Roman" w:cs="Times New Roman"/>
        </w:rPr>
        <w:t>etc</w:t>
      </w:r>
      <w:proofErr w:type="spellEnd"/>
      <w:r w:rsidRPr="001B68E9">
        <w:rPr>
          <w:rFonts w:ascii="Times New Roman" w:hAnsi="Times New Roman" w:cs="Times New Roman"/>
        </w:rPr>
        <w:t>)?</w:t>
      </w:r>
    </w:p>
    <w:p w:rsidR="000E050D" w:rsidRPr="001B68E9" w:rsidRDefault="00527ABD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 xml:space="preserve">Do you trust the media? </w:t>
      </w:r>
    </w:p>
    <w:p w:rsidR="000E050D" w:rsidRPr="001B68E9" w:rsidRDefault="00527ABD" w:rsidP="00220C37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Do you trust the government and/or politicians?</w:t>
      </w:r>
    </w:p>
    <w:p w:rsidR="000E050D" w:rsidRPr="001B68E9" w:rsidRDefault="000E050D" w:rsidP="000E050D">
      <w:pPr>
        <w:rPr>
          <w:rFonts w:ascii="Times New Roman" w:hAnsi="Times New Roman" w:cs="Times New Roman"/>
          <w:b/>
        </w:rPr>
      </w:pPr>
      <w:r w:rsidRPr="001B68E9">
        <w:rPr>
          <w:rFonts w:ascii="Times New Roman" w:hAnsi="Times New Roman" w:cs="Times New Roman"/>
          <w:b/>
        </w:rPr>
        <w:t>Internet</w:t>
      </w:r>
    </w:p>
    <w:p w:rsidR="000E050D" w:rsidRPr="001B68E9" w:rsidRDefault="00A27EF8" w:rsidP="00A27EF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What are the three most important things that you do using the internet? (are these on the phone, or on the computer)</w:t>
      </w:r>
      <w:r w:rsidR="000E050D" w:rsidRPr="001B68E9">
        <w:rPr>
          <w:rFonts w:ascii="Times New Roman" w:hAnsi="Times New Roman" w:cs="Times New Roman"/>
        </w:rPr>
        <w:t>?</w:t>
      </w:r>
    </w:p>
    <w:p w:rsidR="000E050D" w:rsidRPr="001B68E9" w:rsidRDefault="00A27EF8" w:rsidP="00A27EF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 xml:space="preserve">Which social network sites (Facebook, WhatsApp, Instagram, Twitter, other) do you use? </w:t>
      </w:r>
    </w:p>
    <w:p w:rsidR="000E050D" w:rsidRPr="001B68E9" w:rsidRDefault="00A27EF8" w:rsidP="00A27EF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 xml:space="preserve">What do you like least and most about how you use your mobile phone? </w:t>
      </w:r>
    </w:p>
    <w:p w:rsidR="000E050D" w:rsidRPr="001B68E9" w:rsidRDefault="00A27EF8" w:rsidP="00065F8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 xml:space="preserve">Apart from newspapers, TV and radio, are there are any online sources that you use to keep up with politics (for example, scroll, the Guardian or BBC, </w:t>
      </w:r>
      <w:proofErr w:type="spellStart"/>
      <w:r w:rsidRPr="001B68E9">
        <w:rPr>
          <w:rFonts w:ascii="Times New Roman" w:hAnsi="Times New Roman" w:cs="Times New Roman"/>
        </w:rPr>
        <w:t>quora</w:t>
      </w:r>
      <w:proofErr w:type="spellEnd"/>
      <w:r w:rsidRPr="001B68E9">
        <w:rPr>
          <w:rFonts w:ascii="Times New Roman" w:hAnsi="Times New Roman" w:cs="Times New Roman"/>
        </w:rPr>
        <w:t xml:space="preserve">, search engine, YouTube, special political interest like gender, gay, privacy, religion, RSS, </w:t>
      </w:r>
      <w:proofErr w:type="spellStart"/>
      <w:r w:rsidRPr="001B68E9">
        <w:rPr>
          <w:rFonts w:ascii="Times New Roman" w:hAnsi="Times New Roman" w:cs="Times New Roman"/>
        </w:rPr>
        <w:t>etc</w:t>
      </w:r>
      <w:proofErr w:type="spellEnd"/>
      <w:r w:rsidRPr="001B68E9">
        <w:rPr>
          <w:rFonts w:ascii="Times New Roman" w:hAnsi="Times New Roman" w:cs="Times New Roman"/>
        </w:rPr>
        <w:t>)?</w:t>
      </w:r>
    </w:p>
    <w:p w:rsidR="000E050D" w:rsidRPr="001B68E9" w:rsidRDefault="000E050D" w:rsidP="000E050D">
      <w:pPr>
        <w:rPr>
          <w:rFonts w:ascii="Times New Roman" w:hAnsi="Times New Roman" w:cs="Times New Roman"/>
          <w:b/>
        </w:rPr>
      </w:pPr>
      <w:r w:rsidRPr="001B68E9">
        <w:rPr>
          <w:rFonts w:ascii="Times New Roman" w:hAnsi="Times New Roman" w:cs="Times New Roman"/>
          <w:b/>
        </w:rPr>
        <w:t>Politics</w:t>
      </w:r>
    </w:p>
    <w:p w:rsidR="000E050D" w:rsidRPr="001B68E9" w:rsidRDefault="00A27EF8" w:rsidP="00A27EF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Do you discuss politics with friends, family, others?</w:t>
      </w:r>
    </w:p>
    <w:p w:rsidR="000E050D" w:rsidRPr="001B68E9" w:rsidRDefault="00A27EF8" w:rsidP="00A27EF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 xml:space="preserve">Do you discuss politics with others – friends, family, strangers, </w:t>
      </w:r>
      <w:proofErr w:type="spellStart"/>
      <w:r w:rsidRPr="001B68E9">
        <w:rPr>
          <w:rFonts w:ascii="Times New Roman" w:hAnsi="Times New Roman" w:cs="Times New Roman"/>
        </w:rPr>
        <w:t>etc</w:t>
      </w:r>
      <w:proofErr w:type="spellEnd"/>
      <w:r w:rsidRPr="001B68E9">
        <w:rPr>
          <w:rFonts w:ascii="Times New Roman" w:hAnsi="Times New Roman" w:cs="Times New Roman"/>
        </w:rPr>
        <w:t xml:space="preserve"> – online?</w:t>
      </w:r>
    </w:p>
    <w:p w:rsidR="000E050D" w:rsidRPr="001B68E9" w:rsidRDefault="00625329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Which party did you vote for in the 2014 election (or recent state election)?</w:t>
      </w:r>
    </w:p>
    <w:p w:rsidR="000E050D" w:rsidRPr="001B68E9" w:rsidRDefault="007A5BB6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Which political party do you feel closest to, or will you vote</w:t>
      </w:r>
      <w:r w:rsidR="00A27EF8" w:rsidRPr="001B68E9">
        <w:rPr>
          <w:rFonts w:ascii="Times New Roman" w:hAnsi="Times New Roman" w:cs="Times New Roman"/>
        </w:rPr>
        <w:t xml:space="preserve"> for</w:t>
      </w:r>
      <w:r w:rsidRPr="001B68E9">
        <w:rPr>
          <w:rFonts w:ascii="Times New Roman" w:hAnsi="Times New Roman" w:cs="Times New Roman"/>
        </w:rPr>
        <w:t xml:space="preserve"> in next year’s election?</w:t>
      </w:r>
    </w:p>
    <w:p w:rsidR="000E050D" w:rsidRPr="001B68E9" w:rsidRDefault="00E741A5" w:rsidP="000E050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What are the most important political issues facing India today?</w:t>
      </w:r>
      <w:r w:rsidR="00532B0B" w:rsidRPr="001B68E9">
        <w:rPr>
          <w:rFonts w:ascii="Times New Roman" w:hAnsi="Times New Roman" w:cs="Times New Roman"/>
        </w:rPr>
        <w:t xml:space="preserve"> (maximum </w:t>
      </w:r>
      <w:r w:rsidR="000E050D" w:rsidRPr="001B68E9">
        <w:rPr>
          <w:rFonts w:ascii="Times New Roman" w:hAnsi="Times New Roman" w:cs="Times New Roman"/>
        </w:rPr>
        <w:t>2-</w:t>
      </w:r>
      <w:r w:rsidR="00532B0B" w:rsidRPr="001B68E9">
        <w:rPr>
          <w:rFonts w:ascii="Times New Roman" w:hAnsi="Times New Roman" w:cs="Times New Roman"/>
        </w:rPr>
        <w:t>3)</w:t>
      </w:r>
    </w:p>
    <w:p w:rsidR="000E050D" w:rsidRPr="001B68E9" w:rsidRDefault="00322565" w:rsidP="00A27EF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Some people say politicians are out of touch with the people, do you agree or disagree?</w:t>
      </w:r>
    </w:p>
    <w:p w:rsidR="000E050D" w:rsidRPr="001B68E9" w:rsidRDefault="00A27EF8" w:rsidP="00A27EF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Could you show me</w:t>
      </w:r>
      <w:r w:rsidR="00D93AA0" w:rsidRPr="001B68E9">
        <w:rPr>
          <w:rFonts w:ascii="Times New Roman" w:hAnsi="Times New Roman" w:cs="Times New Roman"/>
        </w:rPr>
        <w:t xml:space="preserve"> (or tell me about)</w:t>
      </w:r>
      <w:r w:rsidRPr="001B68E9">
        <w:rPr>
          <w:rFonts w:ascii="Times New Roman" w:hAnsi="Times New Roman" w:cs="Times New Roman"/>
        </w:rPr>
        <w:t xml:space="preserve"> a recent online message about politics that you have come across that you think is false or misleading? </w:t>
      </w:r>
    </w:p>
    <w:p w:rsidR="000E050D" w:rsidRPr="001B68E9" w:rsidRDefault="00A27EF8" w:rsidP="00A27EF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Have you shared (sent or received) any messages about politics? Can you show</w:t>
      </w:r>
      <w:r w:rsidR="00D93AA0" w:rsidRPr="001B68E9">
        <w:rPr>
          <w:rFonts w:ascii="Times New Roman" w:hAnsi="Times New Roman" w:cs="Times New Roman"/>
        </w:rPr>
        <w:t xml:space="preserve"> or tell me about</w:t>
      </w:r>
      <w:r w:rsidRPr="001B68E9">
        <w:rPr>
          <w:rFonts w:ascii="Times New Roman" w:hAnsi="Times New Roman" w:cs="Times New Roman"/>
        </w:rPr>
        <w:t xml:space="preserve"> some?</w:t>
      </w:r>
    </w:p>
    <w:p w:rsidR="000E050D" w:rsidRPr="001B68E9" w:rsidRDefault="00A27EF8" w:rsidP="00A27EF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Did you receive any communication from parties during the last election (or already about the 2019 election?)</w:t>
      </w:r>
    </w:p>
    <w:p w:rsidR="000E050D" w:rsidRPr="001B68E9" w:rsidRDefault="00581555" w:rsidP="0062532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What is your view of the current prime minister</w:t>
      </w:r>
      <w:r w:rsidR="000E050D" w:rsidRPr="001B68E9">
        <w:rPr>
          <w:rFonts w:ascii="Times New Roman" w:hAnsi="Times New Roman" w:cs="Times New Roman"/>
        </w:rPr>
        <w:t xml:space="preserve"> and how</w:t>
      </w:r>
      <w:r w:rsidRPr="001B68E9">
        <w:rPr>
          <w:rFonts w:ascii="Times New Roman" w:hAnsi="Times New Roman" w:cs="Times New Roman"/>
        </w:rPr>
        <w:t xml:space="preserve"> he communicates online</w:t>
      </w:r>
      <w:r w:rsidR="000E050D" w:rsidRPr="001B68E9">
        <w:rPr>
          <w:rFonts w:ascii="Times New Roman" w:hAnsi="Times New Roman" w:cs="Times New Roman"/>
        </w:rPr>
        <w:t xml:space="preserve"> (for example, Twitter)</w:t>
      </w:r>
      <w:r w:rsidRPr="001B68E9">
        <w:rPr>
          <w:rFonts w:ascii="Times New Roman" w:hAnsi="Times New Roman" w:cs="Times New Roman"/>
        </w:rPr>
        <w:t>?</w:t>
      </w:r>
    </w:p>
    <w:p w:rsidR="000E050D" w:rsidRPr="001B68E9" w:rsidRDefault="00625329" w:rsidP="0062532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What do you like most and least about contemporary politics? About</w:t>
      </w:r>
      <w:r w:rsidR="001E3409" w:rsidRPr="001B68E9">
        <w:rPr>
          <w:rFonts w:ascii="Times New Roman" w:hAnsi="Times New Roman" w:cs="Times New Roman"/>
        </w:rPr>
        <w:t xml:space="preserve"> how</w:t>
      </w:r>
      <w:r w:rsidRPr="001B68E9">
        <w:rPr>
          <w:rFonts w:ascii="Times New Roman" w:hAnsi="Times New Roman" w:cs="Times New Roman"/>
        </w:rPr>
        <w:t xml:space="preserve"> politics i</w:t>
      </w:r>
      <w:r w:rsidR="001E3409" w:rsidRPr="001B68E9">
        <w:rPr>
          <w:rFonts w:ascii="Times New Roman" w:hAnsi="Times New Roman" w:cs="Times New Roman"/>
        </w:rPr>
        <w:t>s covered i</w:t>
      </w:r>
      <w:r w:rsidRPr="001B68E9">
        <w:rPr>
          <w:rFonts w:ascii="Times New Roman" w:hAnsi="Times New Roman" w:cs="Times New Roman"/>
        </w:rPr>
        <w:t>n the media?</w:t>
      </w:r>
    </w:p>
    <w:p w:rsidR="000E050D" w:rsidRPr="001B68E9" w:rsidRDefault="00322565" w:rsidP="000E050D">
      <w:p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  <w:b/>
        </w:rPr>
        <w:t>Privacy</w:t>
      </w:r>
    </w:p>
    <w:p w:rsidR="000E050D" w:rsidRPr="001B68E9" w:rsidRDefault="00322565" w:rsidP="0062532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 xml:space="preserve">Do you use your </w:t>
      </w:r>
      <w:proofErr w:type="spellStart"/>
      <w:r w:rsidRPr="001B68E9">
        <w:rPr>
          <w:rFonts w:ascii="Times New Roman" w:hAnsi="Times New Roman" w:cs="Times New Roman"/>
        </w:rPr>
        <w:t>aadhaar</w:t>
      </w:r>
      <w:proofErr w:type="spellEnd"/>
      <w:r w:rsidRPr="001B68E9">
        <w:rPr>
          <w:rFonts w:ascii="Times New Roman" w:hAnsi="Times New Roman" w:cs="Times New Roman"/>
        </w:rPr>
        <w:t xml:space="preserve"> number? </w:t>
      </w:r>
      <w:r w:rsidR="000E050D" w:rsidRPr="001B68E9">
        <w:rPr>
          <w:rFonts w:ascii="Times New Roman" w:hAnsi="Times New Roman" w:cs="Times New Roman"/>
        </w:rPr>
        <w:t>For what?</w:t>
      </w:r>
    </w:p>
    <w:p w:rsidR="000E050D" w:rsidRPr="001B68E9" w:rsidRDefault="00322565" w:rsidP="0062532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Are you con</w:t>
      </w:r>
      <w:r w:rsidR="000E050D" w:rsidRPr="001B68E9">
        <w:rPr>
          <w:rFonts w:ascii="Times New Roman" w:hAnsi="Times New Roman" w:cs="Times New Roman"/>
        </w:rPr>
        <w:t xml:space="preserve">cerned about the privacy of how your </w:t>
      </w:r>
      <w:proofErr w:type="spellStart"/>
      <w:r w:rsidR="000E050D" w:rsidRPr="001B68E9">
        <w:rPr>
          <w:rFonts w:ascii="Times New Roman" w:hAnsi="Times New Roman" w:cs="Times New Roman"/>
        </w:rPr>
        <w:t>aadhar</w:t>
      </w:r>
      <w:proofErr w:type="spellEnd"/>
      <w:r w:rsidR="000E050D" w:rsidRPr="001B68E9">
        <w:rPr>
          <w:rFonts w:ascii="Times New Roman" w:hAnsi="Times New Roman" w:cs="Times New Roman"/>
        </w:rPr>
        <w:t xml:space="preserve"> number is used?</w:t>
      </w:r>
    </w:p>
    <w:p w:rsidR="00322565" w:rsidRPr="001B68E9" w:rsidRDefault="000E050D" w:rsidP="0062532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Are you concerned about how</w:t>
      </w:r>
      <w:r w:rsidR="00322565" w:rsidRPr="001B68E9">
        <w:rPr>
          <w:rFonts w:ascii="Times New Roman" w:hAnsi="Times New Roman" w:cs="Times New Roman"/>
        </w:rPr>
        <w:t xml:space="preserve"> </w:t>
      </w:r>
      <w:r w:rsidRPr="001B68E9">
        <w:rPr>
          <w:rFonts w:ascii="Times New Roman" w:hAnsi="Times New Roman" w:cs="Times New Roman"/>
        </w:rPr>
        <w:t xml:space="preserve">your </w:t>
      </w:r>
      <w:r w:rsidR="00CC3903" w:rsidRPr="001B68E9">
        <w:rPr>
          <w:rFonts w:ascii="Times New Roman" w:hAnsi="Times New Roman" w:cs="Times New Roman"/>
        </w:rPr>
        <w:t xml:space="preserve">mobile </w:t>
      </w:r>
      <w:r w:rsidR="00322565" w:rsidRPr="001B68E9">
        <w:rPr>
          <w:rFonts w:ascii="Times New Roman" w:hAnsi="Times New Roman" w:cs="Times New Roman"/>
        </w:rPr>
        <w:t>data</w:t>
      </w:r>
      <w:r w:rsidRPr="001B68E9">
        <w:rPr>
          <w:rFonts w:ascii="Times New Roman" w:hAnsi="Times New Roman" w:cs="Times New Roman"/>
        </w:rPr>
        <w:t>, social media data, search engine is used</w:t>
      </w:r>
      <w:r w:rsidR="00322565" w:rsidRPr="001B68E9">
        <w:rPr>
          <w:rFonts w:ascii="Times New Roman" w:hAnsi="Times New Roman" w:cs="Times New Roman"/>
        </w:rPr>
        <w:t>?</w:t>
      </w:r>
    </w:p>
    <w:p w:rsidR="001B68E9" w:rsidRPr="001B68E9" w:rsidRDefault="000E050D" w:rsidP="001B68E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1B68E9">
        <w:rPr>
          <w:rFonts w:ascii="Times New Roman" w:hAnsi="Times New Roman" w:cs="Times New Roman"/>
        </w:rPr>
        <w:t>What should the government or companies do to protect your data? What do you do?</w:t>
      </w:r>
    </w:p>
    <w:sectPr w:rsidR="001B68E9" w:rsidRPr="001B6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55347F2D"/>
    <w:multiLevelType w:val="hybridMultilevel"/>
    <w:tmpl w:val="1A941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22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1"/>
  </w:num>
  <w:num w:numId="21">
    <w:abstractNumId w:val="17"/>
  </w:num>
  <w:num w:numId="22">
    <w:abstractNumId w:val="11"/>
  </w:num>
  <w:num w:numId="23">
    <w:abstractNumId w:val="2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18B"/>
    <w:rsid w:val="000C4244"/>
    <w:rsid w:val="000E050D"/>
    <w:rsid w:val="001618C1"/>
    <w:rsid w:val="001B68E9"/>
    <w:rsid w:val="001E3409"/>
    <w:rsid w:val="0028648C"/>
    <w:rsid w:val="002B3021"/>
    <w:rsid w:val="002C044B"/>
    <w:rsid w:val="00312A98"/>
    <w:rsid w:val="00322565"/>
    <w:rsid w:val="00351BAE"/>
    <w:rsid w:val="004E4F0E"/>
    <w:rsid w:val="004F66F3"/>
    <w:rsid w:val="00527ABD"/>
    <w:rsid w:val="00532B0B"/>
    <w:rsid w:val="00581555"/>
    <w:rsid w:val="00597269"/>
    <w:rsid w:val="00625329"/>
    <w:rsid w:val="00645252"/>
    <w:rsid w:val="006D3D74"/>
    <w:rsid w:val="007A5BB6"/>
    <w:rsid w:val="0083569A"/>
    <w:rsid w:val="009244EE"/>
    <w:rsid w:val="0097449E"/>
    <w:rsid w:val="009A618B"/>
    <w:rsid w:val="00A27EF8"/>
    <w:rsid w:val="00A9204E"/>
    <w:rsid w:val="00B30FC2"/>
    <w:rsid w:val="00B52FE9"/>
    <w:rsid w:val="00B858E4"/>
    <w:rsid w:val="00C7153B"/>
    <w:rsid w:val="00CC3903"/>
    <w:rsid w:val="00D54054"/>
    <w:rsid w:val="00D93AA0"/>
    <w:rsid w:val="00E349C7"/>
    <w:rsid w:val="00E7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paragraph" w:styleId="ListParagraph">
    <w:name w:val="List Paragraph"/>
    <w:basedOn w:val="Normal"/>
    <w:uiPriority w:val="34"/>
    <w:unhideWhenUsed/>
    <w:qFormat/>
    <w:rsid w:val="000E05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paragraph" w:styleId="ListParagraph">
    <w:name w:val="List Paragraph"/>
    <w:basedOn w:val="Normal"/>
    <w:uiPriority w:val="34"/>
    <w:unhideWhenUsed/>
    <w:qFormat/>
    <w:rsid w:val="000E0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lph%20Schroeder\AppData\Roaming\Microsoft\Templates\Single%20spaced%20(blank)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(blank)(2)</Template>
  <TotalTime>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Ralph Schroeder</dc:creator>
  <cp:lastModifiedBy>Anupam</cp:lastModifiedBy>
  <cp:revision>2</cp:revision>
  <dcterms:created xsi:type="dcterms:W3CDTF">2019-07-26T11:04:00Z</dcterms:created>
  <dcterms:modified xsi:type="dcterms:W3CDTF">2019-07-26T11:04:00Z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